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0EE" w:rsidRDefault="00A400EE" w:rsidP="00A400EE">
      <w:pPr>
        <w:jc w:val="right"/>
        <w:rPr>
          <w:rFonts w:ascii="Arial" w:hAnsi="Arial" w:cs="Arial"/>
          <w:b/>
          <w:sz w:val="28"/>
          <w:szCs w:val="28"/>
        </w:rPr>
      </w:pPr>
    </w:p>
    <w:p w:rsidR="00A400EE" w:rsidRDefault="00A400EE" w:rsidP="00A400EE">
      <w:pPr>
        <w:jc w:val="right"/>
        <w:rPr>
          <w:rFonts w:ascii="Arial" w:hAnsi="Arial" w:cs="Arial"/>
          <w:b/>
          <w:sz w:val="28"/>
          <w:szCs w:val="28"/>
        </w:rPr>
      </w:pPr>
    </w:p>
    <w:p w:rsidR="00E74533" w:rsidRPr="00B85A94" w:rsidRDefault="00610EED" w:rsidP="00E74533">
      <w:pPr>
        <w:jc w:val="center"/>
        <w:rPr>
          <w:rFonts w:ascii="Arial" w:hAnsi="Arial" w:cs="Arial"/>
          <w:b/>
          <w:sz w:val="28"/>
          <w:szCs w:val="28"/>
        </w:rPr>
      </w:pPr>
      <w:r w:rsidRPr="00B85A94">
        <w:rPr>
          <w:rFonts w:ascii="Arial" w:hAnsi="Arial" w:cs="Arial"/>
          <w:b/>
          <w:sz w:val="28"/>
          <w:szCs w:val="28"/>
        </w:rPr>
        <w:t xml:space="preserve">IZJAVA </w:t>
      </w:r>
      <w:r w:rsidR="00C33913">
        <w:rPr>
          <w:rFonts w:ascii="Arial" w:hAnsi="Arial" w:cs="Arial"/>
          <w:b/>
          <w:sz w:val="28"/>
          <w:szCs w:val="28"/>
        </w:rPr>
        <w:t xml:space="preserve">O </w:t>
      </w:r>
      <w:r w:rsidR="00953C4E">
        <w:rPr>
          <w:rFonts w:ascii="Arial" w:hAnsi="Arial" w:cs="Arial"/>
          <w:b/>
          <w:sz w:val="28"/>
          <w:szCs w:val="28"/>
        </w:rPr>
        <w:t xml:space="preserve">VARNOSTNEM PREVERJANJU </w:t>
      </w:r>
      <w:r w:rsidR="00F127C4">
        <w:rPr>
          <w:rFonts w:ascii="Arial" w:hAnsi="Arial" w:cs="Arial"/>
          <w:b/>
          <w:sz w:val="28"/>
          <w:szCs w:val="28"/>
        </w:rPr>
        <w:t>V SKLADU Z DOLOČ</w:t>
      </w:r>
      <w:r w:rsidR="003565B4">
        <w:rPr>
          <w:rFonts w:ascii="Arial" w:hAnsi="Arial" w:cs="Arial"/>
          <w:b/>
          <w:sz w:val="28"/>
          <w:szCs w:val="28"/>
        </w:rPr>
        <w:t>BAMI</w:t>
      </w:r>
      <w:r w:rsidR="00832371">
        <w:rPr>
          <w:rFonts w:ascii="Arial" w:hAnsi="Arial" w:cs="Arial"/>
          <w:b/>
          <w:sz w:val="28"/>
          <w:szCs w:val="28"/>
        </w:rPr>
        <w:t xml:space="preserve"> </w:t>
      </w:r>
      <w:r w:rsidR="00F127C4">
        <w:rPr>
          <w:rFonts w:ascii="Arial" w:hAnsi="Arial" w:cs="Arial"/>
          <w:b/>
          <w:sz w:val="28"/>
          <w:szCs w:val="28"/>
        </w:rPr>
        <w:t>ZAKONA</w:t>
      </w:r>
      <w:r w:rsidR="00E3534E">
        <w:rPr>
          <w:rFonts w:ascii="Arial" w:hAnsi="Arial" w:cs="Arial"/>
          <w:b/>
          <w:sz w:val="28"/>
          <w:szCs w:val="28"/>
        </w:rPr>
        <w:t xml:space="preserve"> O ZUNANJIH ZADEVAH</w:t>
      </w:r>
    </w:p>
    <w:p w:rsidR="00E74533" w:rsidRPr="00B85A94" w:rsidRDefault="00E74533" w:rsidP="00E74533">
      <w:pPr>
        <w:rPr>
          <w:rFonts w:ascii="Arial" w:hAnsi="Arial" w:cs="Arial"/>
        </w:rPr>
      </w:pPr>
    </w:p>
    <w:p w:rsidR="00E74533" w:rsidRPr="00191FA7" w:rsidRDefault="00E74533" w:rsidP="00E74533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>Naročnik je dolžan</w:t>
      </w:r>
      <w:r w:rsidR="00953C4E">
        <w:rPr>
          <w:rFonts w:ascii="Arial" w:hAnsi="Arial" w:cs="Arial"/>
          <w:sz w:val="22"/>
          <w:szCs w:val="22"/>
        </w:rPr>
        <w:t xml:space="preserve"> </w:t>
      </w:r>
      <w:r w:rsidR="00832371" w:rsidRPr="00832371">
        <w:rPr>
          <w:rFonts w:ascii="Arial" w:hAnsi="Arial" w:cs="Arial"/>
          <w:sz w:val="22"/>
          <w:szCs w:val="22"/>
        </w:rPr>
        <w:t>opraviti varnostno preverjanje vseh oseb, ki bodo opravljala dela predmetnega javnega naročila v skladu z 16a. členom Zakona o zunanjih zadevah (</w:t>
      </w:r>
      <w:proofErr w:type="spellStart"/>
      <w:r w:rsidR="00832371" w:rsidRPr="00832371">
        <w:rPr>
          <w:rFonts w:ascii="Arial" w:hAnsi="Arial" w:cs="Arial"/>
          <w:sz w:val="22"/>
          <w:szCs w:val="22"/>
        </w:rPr>
        <w:t>Ur.l</w:t>
      </w:r>
      <w:proofErr w:type="spellEnd"/>
      <w:r w:rsidR="00832371" w:rsidRPr="00832371">
        <w:rPr>
          <w:rFonts w:ascii="Arial" w:hAnsi="Arial" w:cs="Arial"/>
          <w:sz w:val="22"/>
          <w:szCs w:val="22"/>
        </w:rPr>
        <w:t>. RS št. 113/2003-UPB1</w:t>
      </w:r>
      <w:r w:rsidR="00E80151">
        <w:rPr>
          <w:rFonts w:ascii="Arial" w:hAnsi="Arial" w:cs="Arial"/>
          <w:sz w:val="22"/>
          <w:szCs w:val="22"/>
        </w:rPr>
        <w:t xml:space="preserve"> s spremembami in dopolnitvami</w:t>
      </w:r>
      <w:r w:rsidR="00C87A6E">
        <w:rPr>
          <w:rFonts w:ascii="Arial" w:hAnsi="Arial" w:cs="Arial"/>
          <w:sz w:val="22"/>
          <w:szCs w:val="22"/>
        </w:rPr>
        <w:t>).</w:t>
      </w:r>
    </w:p>
    <w:p w:rsidR="008D33E1" w:rsidRPr="00191FA7" w:rsidRDefault="008D33E1" w:rsidP="006D4FC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6956"/>
      </w:tblGrid>
      <w:tr w:rsidR="00836663" w:rsidRPr="00191FA7" w:rsidTr="00832371">
        <w:tc>
          <w:tcPr>
            <w:tcW w:w="9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63" w:rsidRPr="00191FA7" w:rsidRDefault="00836663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42255E" w:rsidTr="00217F9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293" w:rsidRPr="00191FA7" w:rsidRDefault="00DA7293" w:rsidP="00073B7D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Naročnik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93" w:rsidRPr="000712EF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0712EF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  <w:p w:rsidR="00DA7293" w:rsidRPr="000712EF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0712EF">
              <w:rPr>
                <w:rFonts w:ascii="Arial" w:hAnsi="Arial" w:cs="Arial"/>
                <w:sz w:val="22"/>
                <w:szCs w:val="22"/>
              </w:rPr>
              <w:t xml:space="preserve">Ministrstvo za zunanje </w:t>
            </w:r>
            <w:r w:rsidR="0053136F">
              <w:rPr>
                <w:rFonts w:ascii="Arial" w:hAnsi="Arial" w:cs="Arial"/>
                <w:sz w:val="22"/>
                <w:szCs w:val="22"/>
              </w:rPr>
              <w:t xml:space="preserve">in evropske </w:t>
            </w:r>
            <w:r w:rsidRPr="000712EF">
              <w:rPr>
                <w:rFonts w:ascii="Arial" w:hAnsi="Arial" w:cs="Arial"/>
                <w:sz w:val="22"/>
                <w:szCs w:val="22"/>
              </w:rPr>
              <w:t>zadeve</w:t>
            </w:r>
          </w:p>
          <w:p w:rsidR="00DA7293" w:rsidRPr="000712EF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0712EF">
              <w:rPr>
                <w:rFonts w:ascii="Arial" w:hAnsi="Arial" w:cs="Arial"/>
                <w:sz w:val="22"/>
                <w:szCs w:val="22"/>
              </w:rPr>
              <w:t>Prešernova cesta 25</w:t>
            </w:r>
          </w:p>
          <w:p w:rsidR="00DA7293" w:rsidRPr="000712EF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0712EF">
              <w:rPr>
                <w:rFonts w:ascii="Arial" w:hAnsi="Arial" w:cs="Arial"/>
                <w:sz w:val="22"/>
                <w:szCs w:val="22"/>
              </w:rPr>
              <w:t>1000 Ljubljana</w:t>
            </w:r>
          </w:p>
        </w:tc>
      </w:tr>
      <w:tr w:rsidR="000712EF" w:rsidTr="000712EF">
        <w:trPr>
          <w:trHeight w:val="4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2EF" w:rsidRPr="00191FA7" w:rsidRDefault="000712EF" w:rsidP="00073B7D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Oznaka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EF" w:rsidRPr="000712EF" w:rsidRDefault="00113C6E" w:rsidP="003F6595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3F6595">
              <w:rPr>
                <w:rFonts w:ascii="Arial" w:hAnsi="Arial" w:cs="Arial"/>
                <w:sz w:val="22"/>
                <w:szCs w:val="22"/>
              </w:rPr>
              <w:t>32</w:t>
            </w:r>
            <w:r w:rsidR="000110D2">
              <w:rPr>
                <w:rFonts w:ascii="Arial" w:hAnsi="Arial" w:cs="Arial"/>
                <w:sz w:val="22"/>
                <w:szCs w:val="22"/>
              </w:rPr>
              <w:t>/22</w:t>
            </w:r>
            <w:r w:rsidR="000712EF" w:rsidRPr="000712EF">
              <w:rPr>
                <w:rFonts w:ascii="Arial" w:hAnsi="Arial" w:cs="Arial"/>
                <w:sz w:val="22"/>
                <w:szCs w:val="22"/>
              </w:rPr>
              <w:t xml:space="preserve"> JN MZZ</w:t>
            </w:r>
          </w:p>
        </w:tc>
      </w:tr>
      <w:tr w:rsidR="000110D2" w:rsidRPr="00191FA7" w:rsidTr="001E410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0D2" w:rsidRPr="00191FA7" w:rsidRDefault="000110D2" w:rsidP="000110D2">
            <w:pPr>
              <w:pStyle w:val="Header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0D2" w:rsidRPr="00113C6E" w:rsidRDefault="003F6595" w:rsidP="002F4073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F6595">
              <w:rPr>
                <w:rFonts w:ascii="Arial" w:hAnsi="Arial" w:cs="Arial"/>
                <w:b/>
                <w:sz w:val="22"/>
                <w:szCs w:val="22"/>
              </w:rPr>
              <w:t xml:space="preserve">Vzdrževanje aplikacije Skupnega zajemnega mesta </w:t>
            </w:r>
            <w:r w:rsidR="002C0746">
              <w:rPr>
                <w:rFonts w:ascii="Arial" w:hAnsi="Arial" w:cs="Arial"/>
                <w:b/>
                <w:sz w:val="22"/>
                <w:szCs w:val="22"/>
              </w:rPr>
              <w:t>za 36 mesecev</w:t>
            </w:r>
          </w:p>
        </w:tc>
      </w:tr>
      <w:tr w:rsidR="000110D2" w:rsidRPr="00191FA7" w:rsidTr="00035C48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0D2" w:rsidRPr="00035C48" w:rsidRDefault="000110D2" w:rsidP="000110D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35C48">
              <w:rPr>
                <w:rFonts w:ascii="Arial" w:hAnsi="Arial" w:cs="Arial"/>
                <w:b/>
                <w:sz w:val="22"/>
                <w:szCs w:val="22"/>
              </w:rPr>
              <w:t>Vrsta postopka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0D2" w:rsidRPr="00035C48" w:rsidRDefault="00113C6E" w:rsidP="000110D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Odprti postopek.</w:t>
            </w:r>
          </w:p>
        </w:tc>
      </w:tr>
      <w:tr w:rsidR="000110D2" w:rsidRPr="00191FA7" w:rsidTr="00035C48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0D2" w:rsidRPr="007321B8" w:rsidRDefault="000110D2" w:rsidP="000110D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Pravna podlaga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0D2" w:rsidRPr="00FC403A" w:rsidRDefault="00246C7C" w:rsidP="00113C6E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246C7C">
              <w:rPr>
                <w:rFonts w:ascii="Arial" w:hAnsi="Arial" w:cs="Arial"/>
                <w:color w:val="000000"/>
                <w:sz w:val="22"/>
                <w:szCs w:val="22"/>
              </w:rPr>
              <w:t xml:space="preserve">40. člen  Zakona o javnem naročanju (ZJN-3, Uradni list RS, št. 91/15 in 14/18, 121/21, 10/22, 74/22 – </w:t>
            </w:r>
            <w:proofErr w:type="spellStart"/>
            <w:r w:rsidRPr="00246C7C">
              <w:rPr>
                <w:rFonts w:ascii="Arial" w:hAnsi="Arial" w:cs="Arial"/>
                <w:color w:val="000000"/>
                <w:sz w:val="22"/>
                <w:szCs w:val="22"/>
              </w:rPr>
              <w:t>odl</w:t>
            </w:r>
            <w:proofErr w:type="spellEnd"/>
            <w:r w:rsidRPr="00246C7C">
              <w:rPr>
                <w:rFonts w:ascii="Arial" w:hAnsi="Arial" w:cs="Arial"/>
                <w:color w:val="000000"/>
                <w:sz w:val="22"/>
                <w:szCs w:val="22"/>
              </w:rPr>
              <w:t>. US in 100/22 – ZNUZSZS)</w:t>
            </w:r>
          </w:p>
        </w:tc>
      </w:tr>
      <w:tr w:rsidR="000110D2" w:rsidRPr="00191FA7" w:rsidTr="003C3B89">
        <w:tc>
          <w:tcPr>
            <w:tcW w:w="9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0D2" w:rsidRPr="00191FA7" w:rsidRDefault="000110D2" w:rsidP="000110D2">
            <w:pPr>
              <w:pStyle w:val="TableContents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 xml:space="preserve">Podatki o pravni osebi – ponudniku </w:t>
            </w:r>
          </w:p>
        </w:tc>
      </w:tr>
      <w:tr w:rsidR="000110D2" w:rsidRPr="00191FA7" w:rsidTr="003C3B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0D2" w:rsidRPr="00191FA7" w:rsidRDefault="000110D2" w:rsidP="000110D2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0D2" w:rsidRPr="00191FA7" w:rsidRDefault="000110D2" w:rsidP="000110D2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110D2" w:rsidRPr="00191FA7" w:rsidTr="006A02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0D2" w:rsidRPr="00191FA7" w:rsidRDefault="000110D2" w:rsidP="000110D2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0D2" w:rsidRDefault="000110D2" w:rsidP="000110D2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0110D2" w:rsidRPr="00191FA7" w:rsidRDefault="000110D2" w:rsidP="000110D2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36663" w:rsidRPr="00191FA7" w:rsidRDefault="00836663" w:rsidP="006D4FC4">
      <w:pPr>
        <w:rPr>
          <w:rFonts w:ascii="Arial" w:hAnsi="Arial" w:cs="Arial"/>
          <w:sz w:val="22"/>
          <w:szCs w:val="22"/>
        </w:rPr>
      </w:pPr>
    </w:p>
    <w:p w:rsidR="00994B35" w:rsidRDefault="00994B35" w:rsidP="00CE6B89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 xml:space="preserve">Spodaj podpisani </w:t>
      </w:r>
      <w:r w:rsidR="00610EED" w:rsidRPr="00191FA7">
        <w:rPr>
          <w:rFonts w:ascii="Arial" w:hAnsi="Arial" w:cs="Arial"/>
          <w:sz w:val="22"/>
          <w:szCs w:val="22"/>
        </w:rPr>
        <w:t xml:space="preserve">zastopnik izjavljam, da </w:t>
      </w:r>
      <w:r w:rsidR="00953C4E">
        <w:rPr>
          <w:rFonts w:ascii="Arial" w:hAnsi="Arial" w:cs="Arial"/>
          <w:sz w:val="22"/>
          <w:szCs w:val="22"/>
        </w:rPr>
        <w:t>sem seznanjen</w:t>
      </w:r>
      <w:r w:rsidR="00DC04FC">
        <w:rPr>
          <w:rFonts w:ascii="Arial" w:hAnsi="Arial" w:cs="Arial"/>
          <w:sz w:val="22"/>
          <w:szCs w:val="22"/>
        </w:rPr>
        <w:t xml:space="preserve"> s pogojem preverjanja in da bom zagotovil osebje, ki bo opravilo</w:t>
      </w:r>
      <w:r w:rsidR="00953C4E">
        <w:rPr>
          <w:rFonts w:ascii="Arial" w:hAnsi="Arial" w:cs="Arial"/>
          <w:sz w:val="22"/>
          <w:szCs w:val="22"/>
        </w:rPr>
        <w:t xml:space="preserve"> preverjanje</w:t>
      </w:r>
      <w:r w:rsidR="00435F04">
        <w:rPr>
          <w:rFonts w:ascii="Arial" w:hAnsi="Arial" w:cs="Arial"/>
          <w:sz w:val="22"/>
          <w:szCs w:val="22"/>
        </w:rPr>
        <w:t xml:space="preserve"> pred začetkom opravljanja</w:t>
      </w:r>
      <w:r w:rsidR="00953C4E">
        <w:rPr>
          <w:rFonts w:ascii="Arial" w:hAnsi="Arial" w:cs="Arial"/>
          <w:sz w:val="22"/>
          <w:szCs w:val="22"/>
        </w:rPr>
        <w:t xml:space="preserve"> del, ki so predmet javnega naročila na območju Ministrstva za zunanje </w:t>
      </w:r>
      <w:r w:rsidR="00757365">
        <w:rPr>
          <w:rFonts w:ascii="Arial" w:hAnsi="Arial" w:cs="Arial"/>
          <w:sz w:val="22"/>
          <w:szCs w:val="22"/>
        </w:rPr>
        <w:t xml:space="preserve">in evropske </w:t>
      </w:r>
      <w:bookmarkStart w:id="0" w:name="_GoBack"/>
      <w:bookmarkEnd w:id="0"/>
      <w:r w:rsidR="00953C4E">
        <w:rPr>
          <w:rFonts w:ascii="Arial" w:hAnsi="Arial" w:cs="Arial"/>
          <w:sz w:val="22"/>
          <w:szCs w:val="22"/>
        </w:rPr>
        <w:t>zadeve.</w:t>
      </w:r>
    </w:p>
    <w:p w:rsidR="00953C4E" w:rsidRDefault="00953C4E" w:rsidP="00CE6B89">
      <w:pPr>
        <w:jc w:val="both"/>
        <w:rPr>
          <w:rFonts w:ascii="Arial" w:hAnsi="Arial" w:cs="Arial"/>
          <w:sz w:val="22"/>
          <w:szCs w:val="22"/>
        </w:rPr>
      </w:pPr>
    </w:p>
    <w:p w:rsidR="00953C4E" w:rsidRDefault="00953C4E" w:rsidP="00CE6B8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Osebje ponudnik</w:t>
      </w:r>
      <w:r w:rsidR="00C33913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/izvajalca del, ki ne bo opravi</w:t>
      </w:r>
      <w:r w:rsidR="00DC04FC">
        <w:rPr>
          <w:rFonts w:ascii="Arial" w:hAnsi="Arial" w:cs="Arial"/>
          <w:sz w:val="22"/>
          <w:szCs w:val="22"/>
        </w:rPr>
        <w:t>lo</w:t>
      </w:r>
      <w:r>
        <w:rPr>
          <w:rFonts w:ascii="Arial" w:hAnsi="Arial" w:cs="Arial"/>
          <w:sz w:val="22"/>
          <w:szCs w:val="22"/>
        </w:rPr>
        <w:t xml:space="preserve"> preverjan</w:t>
      </w:r>
      <w:r w:rsidR="00C33913">
        <w:rPr>
          <w:rFonts w:ascii="Arial" w:hAnsi="Arial" w:cs="Arial"/>
          <w:sz w:val="22"/>
          <w:szCs w:val="22"/>
        </w:rPr>
        <w:t>ja</w:t>
      </w:r>
      <w:r>
        <w:rPr>
          <w:rFonts w:ascii="Arial" w:hAnsi="Arial" w:cs="Arial"/>
          <w:sz w:val="22"/>
          <w:szCs w:val="22"/>
        </w:rPr>
        <w:t xml:space="preserve"> ali ne bo dobilo ugodn</w:t>
      </w:r>
      <w:r w:rsidR="00DC04FC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rešitv</w:t>
      </w:r>
      <w:r w:rsidR="00DC04FC">
        <w:rPr>
          <w:rFonts w:ascii="Arial" w:hAnsi="Arial" w:cs="Arial"/>
          <w:sz w:val="22"/>
          <w:szCs w:val="22"/>
        </w:rPr>
        <w:t>e,</w:t>
      </w:r>
      <w:r>
        <w:rPr>
          <w:rFonts w:ascii="Arial" w:hAnsi="Arial" w:cs="Arial"/>
          <w:sz w:val="22"/>
          <w:szCs w:val="22"/>
        </w:rPr>
        <w:t xml:space="preserve"> </w:t>
      </w:r>
      <w:r w:rsidR="00C33913">
        <w:rPr>
          <w:rFonts w:ascii="Arial" w:hAnsi="Arial" w:cs="Arial"/>
          <w:sz w:val="22"/>
          <w:szCs w:val="22"/>
        </w:rPr>
        <w:t>ne bo moglo opravljati del</w:t>
      </w:r>
      <w:r>
        <w:rPr>
          <w:rFonts w:ascii="Arial" w:hAnsi="Arial" w:cs="Arial"/>
          <w:sz w:val="22"/>
          <w:szCs w:val="22"/>
        </w:rPr>
        <w:t>, ki so predmet javnega naročila.</w:t>
      </w:r>
    </w:p>
    <w:p w:rsidR="00610EED" w:rsidRPr="00191FA7" w:rsidRDefault="00610EED" w:rsidP="00CE6B89">
      <w:pPr>
        <w:jc w:val="both"/>
        <w:rPr>
          <w:rFonts w:ascii="Arial" w:hAnsi="Arial" w:cs="Arial"/>
          <w:sz w:val="22"/>
          <w:szCs w:val="22"/>
        </w:rPr>
      </w:pPr>
    </w:p>
    <w:p w:rsidR="00D33934" w:rsidRPr="00191FA7" w:rsidRDefault="00D33934" w:rsidP="00D33934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 xml:space="preserve">S podpisom te izjave </w:t>
      </w:r>
      <w:r w:rsidR="00E3534E">
        <w:rPr>
          <w:rFonts w:ascii="Arial" w:hAnsi="Arial" w:cs="Arial"/>
          <w:sz w:val="22"/>
          <w:szCs w:val="22"/>
        </w:rPr>
        <w:t>sem seznanjen z zahtevo naročnika in sem o tem obvestil zaposlene</w:t>
      </w:r>
      <w:r w:rsidRPr="00191FA7">
        <w:rPr>
          <w:rFonts w:ascii="Arial" w:hAnsi="Arial" w:cs="Arial"/>
          <w:sz w:val="22"/>
          <w:szCs w:val="22"/>
        </w:rPr>
        <w:t>.</w:t>
      </w:r>
    </w:p>
    <w:p w:rsidR="00191FA7" w:rsidRDefault="00610EED" w:rsidP="00A400EE">
      <w:pPr>
        <w:keepNext/>
        <w:keepLines/>
        <w:tabs>
          <w:tab w:val="left" w:pos="536"/>
        </w:tabs>
        <w:spacing w:before="240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191FA7">
        <w:rPr>
          <w:rFonts w:ascii="Arial" w:hAnsi="Arial" w:cs="Arial"/>
          <w:color w:val="000000"/>
          <w:sz w:val="22"/>
          <w:szCs w:val="22"/>
        </w:rPr>
        <w:t>Zakoniti zastopnik</w:t>
      </w:r>
      <w:r w:rsidR="0059118E" w:rsidRPr="00191FA7">
        <w:rPr>
          <w:rFonts w:ascii="Arial" w:hAnsi="Arial" w:cs="Arial"/>
          <w:color w:val="000000"/>
          <w:sz w:val="22"/>
          <w:szCs w:val="22"/>
        </w:rPr>
        <w:t>:</w:t>
      </w:r>
      <w:r w:rsidR="006D6F5C">
        <w:rPr>
          <w:rFonts w:ascii="Arial" w:hAnsi="Arial" w:cs="Arial"/>
          <w:color w:val="000000"/>
          <w:sz w:val="22"/>
          <w:szCs w:val="22"/>
        </w:rPr>
        <w:t xml:space="preserve"> _____________________________________________</w:t>
      </w:r>
      <w:r w:rsidR="0059118E" w:rsidRPr="00191FA7">
        <w:rPr>
          <w:rFonts w:ascii="Arial" w:hAnsi="Arial" w:cs="Arial"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b/>
          <w:bCs/>
          <w:color w:val="000000"/>
          <w:sz w:val="22"/>
          <w:szCs w:val="22"/>
        </w:rPr>
        <w:tab/>
      </w:r>
    </w:p>
    <w:p w:rsidR="00191FA7" w:rsidRDefault="00191FA7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9118E" w:rsidRPr="00191FA7" w:rsidRDefault="0059118E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191FA7">
        <w:rPr>
          <w:rFonts w:ascii="Arial" w:hAnsi="Arial" w:cs="Arial"/>
          <w:bCs/>
          <w:color w:val="000000"/>
          <w:sz w:val="22"/>
          <w:szCs w:val="22"/>
        </w:rPr>
        <w:t>V/na ________________, dne __________</w:t>
      </w:r>
    </w:p>
    <w:p w:rsidR="006D6F5C" w:rsidRDefault="0059118E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</w:p>
    <w:p w:rsidR="0059118E" w:rsidRPr="00191FA7" w:rsidRDefault="006D6F5C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bCs/>
          <w:color w:val="000000"/>
          <w:sz w:val="22"/>
          <w:szCs w:val="22"/>
        </w:rPr>
        <w:t>Ime in priimek:</w:t>
      </w:r>
    </w:p>
    <w:p w:rsidR="0059118E" w:rsidRPr="00191FA7" w:rsidRDefault="0059118E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="006D6F5C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>Podpis in žig:</w:t>
      </w:r>
    </w:p>
    <w:p w:rsidR="002E4846" w:rsidRPr="00191FA7" w:rsidRDefault="002E4846" w:rsidP="002E4846">
      <w:pPr>
        <w:keepNext/>
        <w:keepLines/>
        <w:jc w:val="both"/>
        <w:rPr>
          <w:rFonts w:ascii="Arial" w:hAnsi="Arial" w:cs="Arial"/>
          <w:color w:val="000000"/>
          <w:sz w:val="22"/>
          <w:szCs w:val="22"/>
        </w:rPr>
      </w:pPr>
    </w:p>
    <w:sectPr w:rsidR="002E4846" w:rsidRPr="00191FA7" w:rsidSect="00A400EE">
      <w:headerReference w:type="default" r:id="rId7"/>
      <w:footerReference w:type="default" r:id="rId8"/>
      <w:footnotePr>
        <w:pos w:val="beneathText"/>
      </w:footnotePr>
      <w:pgSz w:w="11905" w:h="16837"/>
      <w:pgMar w:top="1134" w:right="1134" w:bottom="1134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5C6" w:rsidRDefault="005C05C6" w:rsidP="002E4846">
      <w:r>
        <w:separator/>
      </w:r>
    </w:p>
  </w:endnote>
  <w:endnote w:type="continuationSeparator" w:id="0">
    <w:p w:rsidR="005C05C6" w:rsidRDefault="005C05C6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DC04FC" w:rsidTr="00925405">
      <w:tc>
        <w:tcPr>
          <w:tcW w:w="9639" w:type="dxa"/>
          <w:tcBorders>
            <w:top w:val="single" w:sz="4" w:space="0" w:color="auto"/>
          </w:tcBorders>
        </w:tcPr>
        <w:p w:rsidR="00DC04FC" w:rsidRPr="006907EA" w:rsidRDefault="00DC04FC" w:rsidP="003C3B89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6907E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757365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  <w:r w:rsidRPr="006907EA">
            <w:rPr>
              <w:rFonts w:ascii="Arial" w:hAnsi="Arial" w:cs="Arial"/>
              <w:sz w:val="16"/>
              <w:szCs w:val="16"/>
            </w:rPr>
            <w:t xml:space="preserve"> od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757365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DC04FC" w:rsidRPr="00E4674E" w:rsidRDefault="00DC04FC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5C6" w:rsidRDefault="005C05C6" w:rsidP="002E4846">
      <w:r>
        <w:separator/>
      </w:r>
    </w:p>
  </w:footnote>
  <w:footnote w:type="continuationSeparator" w:id="0">
    <w:p w:rsidR="005C05C6" w:rsidRDefault="005C05C6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FC" w:rsidRPr="003C3B89" w:rsidRDefault="006A023A">
    <w:pPr>
      <w:pStyle w:val="Header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 xml:space="preserve">Obrazec </w:t>
    </w:r>
    <w:r w:rsidR="00F45104">
      <w:rPr>
        <w:rFonts w:ascii="Arial" w:hAnsi="Arial" w:cs="Arial"/>
        <w:sz w:val="16"/>
        <w:szCs w:val="16"/>
        <w:u w:val="single"/>
      </w:rPr>
      <w:t>P</w:t>
    </w:r>
    <w:r>
      <w:rPr>
        <w:rFonts w:ascii="Arial" w:hAnsi="Arial" w:cs="Arial"/>
        <w:sz w:val="16"/>
        <w:szCs w:val="16"/>
        <w:u w:val="single"/>
      </w:rPr>
      <w:t>-12</w:t>
    </w:r>
    <w:r w:rsidR="00F679FF">
      <w:rPr>
        <w:rFonts w:ascii="Arial" w:hAnsi="Arial" w:cs="Arial"/>
        <w:sz w:val="16"/>
        <w:szCs w:val="16"/>
        <w:u w:val="single"/>
      </w:rPr>
      <w:t xml:space="preserve">: </w:t>
    </w:r>
    <w:r w:rsidR="00DC04FC" w:rsidRPr="003C3B89">
      <w:rPr>
        <w:rFonts w:ascii="Arial" w:hAnsi="Arial" w:cs="Arial"/>
        <w:sz w:val="16"/>
        <w:szCs w:val="16"/>
        <w:u w:val="single"/>
      </w:rPr>
      <w:t xml:space="preserve">Izjava o </w:t>
    </w:r>
    <w:r w:rsidR="00DC04FC">
      <w:rPr>
        <w:rFonts w:ascii="Arial" w:hAnsi="Arial" w:cs="Arial"/>
        <w:sz w:val="16"/>
        <w:szCs w:val="16"/>
        <w:u w:val="single"/>
      </w:rPr>
      <w:t xml:space="preserve"> varnostnem preverjanju</w:t>
    </w:r>
    <w:r w:rsidR="007D48A0">
      <w:rPr>
        <w:rFonts w:ascii="Arial" w:hAnsi="Arial" w:cs="Arial"/>
        <w:sz w:val="16"/>
        <w:szCs w:val="16"/>
        <w:u w:val="single"/>
      </w:rPr>
      <w:t xml:space="preserve"> v skladu z določ</w:t>
    </w:r>
    <w:r>
      <w:rPr>
        <w:rFonts w:ascii="Arial" w:hAnsi="Arial" w:cs="Arial"/>
        <w:sz w:val="16"/>
        <w:szCs w:val="16"/>
        <w:u w:val="single"/>
      </w:rPr>
      <w:t xml:space="preserve">ili </w:t>
    </w:r>
    <w:r w:rsidR="00DC04FC">
      <w:rPr>
        <w:rFonts w:ascii="Arial" w:hAnsi="Arial" w:cs="Arial"/>
        <w:sz w:val="16"/>
        <w:szCs w:val="16"/>
        <w:u w:val="single"/>
      </w:rPr>
      <w:t>Zakon</w:t>
    </w:r>
    <w:r w:rsidR="007D48A0">
      <w:rPr>
        <w:rFonts w:ascii="Arial" w:hAnsi="Arial" w:cs="Arial"/>
        <w:sz w:val="16"/>
        <w:szCs w:val="16"/>
        <w:u w:val="single"/>
      </w:rPr>
      <w:t>a</w:t>
    </w:r>
    <w:r w:rsidR="00DC04FC">
      <w:rPr>
        <w:rFonts w:ascii="Arial" w:hAnsi="Arial" w:cs="Arial"/>
        <w:sz w:val="16"/>
        <w:szCs w:val="16"/>
        <w:u w:val="single"/>
      </w:rPr>
      <w:t xml:space="preserve"> o zunanjih zadevah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174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110D2"/>
    <w:rsid w:val="00015E3D"/>
    <w:rsid w:val="00026CCE"/>
    <w:rsid w:val="000335C2"/>
    <w:rsid w:val="00035C48"/>
    <w:rsid w:val="00042012"/>
    <w:rsid w:val="00043C44"/>
    <w:rsid w:val="00045C5A"/>
    <w:rsid w:val="0005118D"/>
    <w:rsid w:val="000712EF"/>
    <w:rsid w:val="00073B7D"/>
    <w:rsid w:val="00083DA5"/>
    <w:rsid w:val="00095EB6"/>
    <w:rsid w:val="000D55EE"/>
    <w:rsid w:val="000F54DF"/>
    <w:rsid w:val="001050B3"/>
    <w:rsid w:val="001050BA"/>
    <w:rsid w:val="00113C6E"/>
    <w:rsid w:val="00130A0C"/>
    <w:rsid w:val="001443B9"/>
    <w:rsid w:val="00174EC5"/>
    <w:rsid w:val="00191FA7"/>
    <w:rsid w:val="001E1ED4"/>
    <w:rsid w:val="001E675F"/>
    <w:rsid w:val="001F0E90"/>
    <w:rsid w:val="001F6BB4"/>
    <w:rsid w:val="002165A0"/>
    <w:rsid w:val="00216A3E"/>
    <w:rsid w:val="0021744A"/>
    <w:rsid w:val="00217F9E"/>
    <w:rsid w:val="00241EBB"/>
    <w:rsid w:val="00242BA0"/>
    <w:rsid w:val="00246C7C"/>
    <w:rsid w:val="00251ABD"/>
    <w:rsid w:val="00264E9D"/>
    <w:rsid w:val="002744D6"/>
    <w:rsid w:val="00276064"/>
    <w:rsid w:val="002A260E"/>
    <w:rsid w:val="002A2B36"/>
    <w:rsid w:val="002C0746"/>
    <w:rsid w:val="002E4846"/>
    <w:rsid w:val="002F1007"/>
    <w:rsid w:val="002F4073"/>
    <w:rsid w:val="00320D20"/>
    <w:rsid w:val="00332B7E"/>
    <w:rsid w:val="003565B4"/>
    <w:rsid w:val="00361811"/>
    <w:rsid w:val="00362305"/>
    <w:rsid w:val="00376BF0"/>
    <w:rsid w:val="00382152"/>
    <w:rsid w:val="00384761"/>
    <w:rsid w:val="00390CE4"/>
    <w:rsid w:val="003C3B89"/>
    <w:rsid w:val="003E039F"/>
    <w:rsid w:val="003F01AC"/>
    <w:rsid w:val="003F603A"/>
    <w:rsid w:val="003F6595"/>
    <w:rsid w:val="00411BDD"/>
    <w:rsid w:val="0042255E"/>
    <w:rsid w:val="00425D80"/>
    <w:rsid w:val="00435F04"/>
    <w:rsid w:val="00455E39"/>
    <w:rsid w:val="00483830"/>
    <w:rsid w:val="00493163"/>
    <w:rsid w:val="00495567"/>
    <w:rsid w:val="0049594E"/>
    <w:rsid w:val="004A1C70"/>
    <w:rsid w:val="004A3177"/>
    <w:rsid w:val="004B17FF"/>
    <w:rsid w:val="004B546F"/>
    <w:rsid w:val="004C5ECC"/>
    <w:rsid w:val="004F3DBB"/>
    <w:rsid w:val="00504998"/>
    <w:rsid w:val="005110AE"/>
    <w:rsid w:val="0053136F"/>
    <w:rsid w:val="005421D4"/>
    <w:rsid w:val="005464B2"/>
    <w:rsid w:val="00547C0A"/>
    <w:rsid w:val="0056320E"/>
    <w:rsid w:val="0057622F"/>
    <w:rsid w:val="00585C18"/>
    <w:rsid w:val="0059118E"/>
    <w:rsid w:val="0059445F"/>
    <w:rsid w:val="00595AF3"/>
    <w:rsid w:val="005B0969"/>
    <w:rsid w:val="005C05C6"/>
    <w:rsid w:val="005D4258"/>
    <w:rsid w:val="006070A3"/>
    <w:rsid w:val="00610EED"/>
    <w:rsid w:val="00652306"/>
    <w:rsid w:val="00664F31"/>
    <w:rsid w:val="00677DBB"/>
    <w:rsid w:val="00680BB8"/>
    <w:rsid w:val="006907EA"/>
    <w:rsid w:val="00696C1B"/>
    <w:rsid w:val="006A023A"/>
    <w:rsid w:val="006B728F"/>
    <w:rsid w:val="006D0A68"/>
    <w:rsid w:val="006D1995"/>
    <w:rsid w:val="006D4FC4"/>
    <w:rsid w:val="006D6F5C"/>
    <w:rsid w:val="006E35D7"/>
    <w:rsid w:val="006E5FE8"/>
    <w:rsid w:val="006F3A03"/>
    <w:rsid w:val="006F78C3"/>
    <w:rsid w:val="00711886"/>
    <w:rsid w:val="007216A9"/>
    <w:rsid w:val="00731BE3"/>
    <w:rsid w:val="00734E73"/>
    <w:rsid w:val="00741230"/>
    <w:rsid w:val="00744B8E"/>
    <w:rsid w:val="0075495E"/>
    <w:rsid w:val="00757365"/>
    <w:rsid w:val="00762430"/>
    <w:rsid w:val="00773B86"/>
    <w:rsid w:val="00783F47"/>
    <w:rsid w:val="007B0290"/>
    <w:rsid w:val="007B2B65"/>
    <w:rsid w:val="007B3562"/>
    <w:rsid w:val="007C67B1"/>
    <w:rsid w:val="007D48A0"/>
    <w:rsid w:val="007D52F1"/>
    <w:rsid w:val="007D714D"/>
    <w:rsid w:val="008124A5"/>
    <w:rsid w:val="008154F6"/>
    <w:rsid w:val="008273F0"/>
    <w:rsid w:val="00832371"/>
    <w:rsid w:val="00836663"/>
    <w:rsid w:val="00864B0C"/>
    <w:rsid w:val="008673DD"/>
    <w:rsid w:val="00870168"/>
    <w:rsid w:val="008D33E1"/>
    <w:rsid w:val="008E0FAB"/>
    <w:rsid w:val="00901167"/>
    <w:rsid w:val="00910AB0"/>
    <w:rsid w:val="009171C0"/>
    <w:rsid w:val="00923C18"/>
    <w:rsid w:val="00925405"/>
    <w:rsid w:val="0092717B"/>
    <w:rsid w:val="00931BD7"/>
    <w:rsid w:val="00953C4E"/>
    <w:rsid w:val="00966569"/>
    <w:rsid w:val="00994B35"/>
    <w:rsid w:val="009A75FB"/>
    <w:rsid w:val="009C2D66"/>
    <w:rsid w:val="009D4A0E"/>
    <w:rsid w:val="009D6A0D"/>
    <w:rsid w:val="009D7A24"/>
    <w:rsid w:val="00A400EE"/>
    <w:rsid w:val="00A449B6"/>
    <w:rsid w:val="00A54E7B"/>
    <w:rsid w:val="00A66561"/>
    <w:rsid w:val="00A71804"/>
    <w:rsid w:val="00A76972"/>
    <w:rsid w:val="00A96C33"/>
    <w:rsid w:val="00AB6ABE"/>
    <w:rsid w:val="00AE3CA6"/>
    <w:rsid w:val="00B00479"/>
    <w:rsid w:val="00B04D58"/>
    <w:rsid w:val="00B12FF7"/>
    <w:rsid w:val="00B14005"/>
    <w:rsid w:val="00B2778C"/>
    <w:rsid w:val="00B36F06"/>
    <w:rsid w:val="00B422D7"/>
    <w:rsid w:val="00B7191A"/>
    <w:rsid w:val="00B85A94"/>
    <w:rsid w:val="00BA3996"/>
    <w:rsid w:val="00BB407C"/>
    <w:rsid w:val="00BC09A0"/>
    <w:rsid w:val="00BE3674"/>
    <w:rsid w:val="00C02F5A"/>
    <w:rsid w:val="00C03E52"/>
    <w:rsid w:val="00C05C89"/>
    <w:rsid w:val="00C1412D"/>
    <w:rsid w:val="00C2531E"/>
    <w:rsid w:val="00C33913"/>
    <w:rsid w:val="00C36ED2"/>
    <w:rsid w:val="00C37473"/>
    <w:rsid w:val="00C4656F"/>
    <w:rsid w:val="00C512EA"/>
    <w:rsid w:val="00C67394"/>
    <w:rsid w:val="00C7020E"/>
    <w:rsid w:val="00C77E1D"/>
    <w:rsid w:val="00C87A6E"/>
    <w:rsid w:val="00C87B92"/>
    <w:rsid w:val="00CA0EF4"/>
    <w:rsid w:val="00CA0F7D"/>
    <w:rsid w:val="00CA7E47"/>
    <w:rsid w:val="00CC6983"/>
    <w:rsid w:val="00CE6B89"/>
    <w:rsid w:val="00CF4173"/>
    <w:rsid w:val="00D064B2"/>
    <w:rsid w:val="00D33934"/>
    <w:rsid w:val="00D34A68"/>
    <w:rsid w:val="00D424A3"/>
    <w:rsid w:val="00D52EC0"/>
    <w:rsid w:val="00D768E7"/>
    <w:rsid w:val="00D875C7"/>
    <w:rsid w:val="00D92058"/>
    <w:rsid w:val="00DA43C8"/>
    <w:rsid w:val="00DA7293"/>
    <w:rsid w:val="00DC04FC"/>
    <w:rsid w:val="00DC59CD"/>
    <w:rsid w:val="00DD4842"/>
    <w:rsid w:val="00E25E0C"/>
    <w:rsid w:val="00E32819"/>
    <w:rsid w:val="00E3534E"/>
    <w:rsid w:val="00E42F41"/>
    <w:rsid w:val="00E445BD"/>
    <w:rsid w:val="00E66233"/>
    <w:rsid w:val="00E74533"/>
    <w:rsid w:val="00E80151"/>
    <w:rsid w:val="00EB721E"/>
    <w:rsid w:val="00ED1B85"/>
    <w:rsid w:val="00EE4EBF"/>
    <w:rsid w:val="00EF5F52"/>
    <w:rsid w:val="00F02A16"/>
    <w:rsid w:val="00F069B2"/>
    <w:rsid w:val="00F127C4"/>
    <w:rsid w:val="00F23652"/>
    <w:rsid w:val="00F2624A"/>
    <w:rsid w:val="00F26BA9"/>
    <w:rsid w:val="00F362AE"/>
    <w:rsid w:val="00F45104"/>
    <w:rsid w:val="00F476B5"/>
    <w:rsid w:val="00F50AC6"/>
    <w:rsid w:val="00F620BE"/>
    <w:rsid w:val="00F679FF"/>
    <w:rsid w:val="00F86927"/>
    <w:rsid w:val="00F86CBB"/>
    <w:rsid w:val="00F94E5E"/>
    <w:rsid w:val="00F973E7"/>
    <w:rsid w:val="00FA6125"/>
    <w:rsid w:val="00FB0C9C"/>
    <w:rsid w:val="00FC7463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  <w14:docId w14:val="2CFDF9C3"/>
  <w15:docId w15:val="{CADDBF82-9687-4533-9888-1D37A6E3C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CharChar1">
    <w:name w:val="Char Char1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44B8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0712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712EF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712EF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1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12EF"/>
    <w:rPr>
      <w:rFonts w:ascii="Verdana" w:eastAsia="Arial Unicode MS" w:hAnsi="Verdana"/>
      <w:b/>
      <w:bCs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2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UDELEŽBI PRAVNIH IN FIZIČNIH OSEB PRI PONUDNIKU</vt:lpstr>
    </vt:vector>
  </TitlesOfParts>
  <Company>Praetor d.o.o.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UDELEŽBI PRAVNIH IN FIZIČNIH OSEB PRI PONUDNIKU</dc:title>
  <dc:creator>Tadej Stergar</dc:creator>
  <cp:lastModifiedBy>Jelena Kotnik</cp:lastModifiedBy>
  <cp:revision>2</cp:revision>
  <cp:lastPrinted>2018-04-24T10:01:00Z</cp:lastPrinted>
  <dcterms:created xsi:type="dcterms:W3CDTF">2023-02-22T06:47:00Z</dcterms:created>
  <dcterms:modified xsi:type="dcterms:W3CDTF">2023-02-22T06:47:00Z</dcterms:modified>
</cp:coreProperties>
</file>